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1418D9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2961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29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E6F" w:rsidRPr="00041308" w:rsidRDefault="00700E6F" w:rsidP="00700E6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00E6F" w:rsidRPr="00F22485" w:rsidRDefault="00700E6F" w:rsidP="00700E6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00E6F" w:rsidRPr="00C43D4E" w:rsidRDefault="00700E6F" w:rsidP="00700E6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00E6F" w:rsidRDefault="00700E6F" w:rsidP="00700E6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00E6F" w:rsidRPr="00010061" w:rsidRDefault="00700E6F" w:rsidP="00700E6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00E6F" w:rsidRPr="00700E6F" w:rsidRDefault="00700E6F" w:rsidP="00700E6F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00E6F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700E6F" w:rsidRPr="00700E6F" w:rsidRDefault="00700E6F" w:rsidP="00700E6F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700E6F" w:rsidRDefault="00700E6F" w:rsidP="00700E6F">
                            <w:pPr>
                              <w:spacing w:line="240" w:lineRule="auto"/>
                              <w:ind w:right="-2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" filled="f" stroked="f">
                <v:textbox>
                  <w:txbxContent>
                    <w:p w:rsidR="00700E6F" w:rsidRPr="00041308" w:rsidRDefault="00700E6F" w:rsidP="00700E6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00E6F" w:rsidRPr="00F22485" w:rsidRDefault="00700E6F" w:rsidP="00700E6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00E6F" w:rsidRPr="00C43D4E" w:rsidRDefault="00700E6F" w:rsidP="00700E6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00E6F" w:rsidRDefault="00700E6F" w:rsidP="00700E6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00E6F" w:rsidRPr="00010061" w:rsidRDefault="00700E6F" w:rsidP="00700E6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00E6F" w:rsidRPr="00700E6F" w:rsidRDefault="00700E6F" w:rsidP="00700E6F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00E6F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700E6F" w:rsidRPr="00700E6F" w:rsidRDefault="00700E6F" w:rsidP="00700E6F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700E6F" w:rsidRDefault="00700E6F" w:rsidP="00700E6F">
                      <w:pPr>
                        <w:spacing w:line="240" w:lineRule="auto"/>
                        <w:ind w:right="-23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00E6F" w:rsidRPr="00382A07" w:rsidRDefault="00700E6F" w:rsidP="00700E6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00E6F" w:rsidRDefault="00700E6F" w:rsidP="00700E6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700E6F" w:rsidRDefault="00700E6F" w:rsidP="00700E6F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700E6F" w:rsidRPr="00C12FA4" w:rsidRDefault="00700E6F" w:rsidP="00700E6F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700E6F" w:rsidRPr="00C12FA4" w:rsidRDefault="00700E6F" w:rsidP="00700E6F">
      <w:pPr>
        <w:spacing w:line="240" w:lineRule="auto"/>
        <w:jc w:val="right"/>
      </w:pPr>
    </w:p>
    <w:p w:rsidR="00700E6F" w:rsidRDefault="00700E6F" w:rsidP="00700E6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700E6F" w:rsidRDefault="00700E6F" w:rsidP="00700E6F">
      <w:pPr>
        <w:spacing w:line="240" w:lineRule="auto"/>
        <w:jc w:val="right"/>
        <w:rPr>
          <w:sz w:val="24"/>
          <w:szCs w:val="24"/>
        </w:rPr>
      </w:pPr>
    </w:p>
    <w:p w:rsidR="00700E6F" w:rsidRDefault="00700E6F" w:rsidP="00700E6F">
      <w:pPr>
        <w:spacing w:line="240" w:lineRule="auto"/>
        <w:jc w:val="right"/>
        <w:rPr>
          <w:sz w:val="24"/>
          <w:szCs w:val="24"/>
        </w:rPr>
      </w:pPr>
    </w:p>
    <w:p w:rsidR="00700E6F" w:rsidRPr="00382A07" w:rsidRDefault="00700E6F" w:rsidP="00700E6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>«12</w:t>
      </w:r>
      <w:r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февраля</w:t>
      </w:r>
      <w:r w:rsidRPr="00382A07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00E6F" w:rsidRPr="00C12FA4" w:rsidRDefault="00700E6F" w:rsidP="00700E6F">
      <w:pPr>
        <w:ind w:firstLine="0"/>
        <w:jc w:val="left"/>
        <w:rPr>
          <w:sz w:val="24"/>
          <w:szCs w:val="24"/>
        </w:rPr>
      </w:pPr>
    </w:p>
    <w:p w:rsidR="00700E6F" w:rsidRPr="00382A07" w:rsidRDefault="00700E6F" w:rsidP="00700E6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00E6F" w:rsidRPr="00382A07" w:rsidRDefault="00700E6F" w:rsidP="00700E6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00E6F" w:rsidRPr="00382A07" w:rsidRDefault="00700E6F" w:rsidP="00700E6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0073-ЛП-18</w:t>
      </w:r>
    </w:p>
    <w:p w:rsidR="00700E6F" w:rsidRPr="00C12FA4" w:rsidRDefault="00700E6F" w:rsidP="00700E6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«12» февраля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700E6F">
        <w:rPr>
          <w:b/>
          <w:sz w:val="24"/>
          <w:szCs w:val="24"/>
        </w:rPr>
        <w:t xml:space="preserve">заключения </w:t>
      </w:r>
      <w:r w:rsidR="00700E6F" w:rsidRPr="00700E6F">
        <w:rPr>
          <w:b/>
          <w:sz w:val="24"/>
          <w:szCs w:val="24"/>
        </w:rPr>
        <w:t>Договора</w:t>
      </w:r>
      <w:r w:rsidR="00366652" w:rsidRPr="00700E6F">
        <w:rPr>
          <w:b/>
          <w:sz w:val="24"/>
          <w:szCs w:val="24"/>
        </w:rPr>
        <w:t xml:space="preserve"> </w:t>
      </w:r>
      <w:r w:rsidR="00700E6F" w:rsidRPr="00700E6F">
        <w:rPr>
          <w:b/>
          <w:sz w:val="24"/>
          <w:szCs w:val="24"/>
        </w:rPr>
        <w:t xml:space="preserve">на оказание </w:t>
      </w:r>
      <w:r w:rsidR="00700E6F">
        <w:rPr>
          <w:b/>
          <w:sz w:val="24"/>
          <w:szCs w:val="24"/>
        </w:rPr>
        <w:t xml:space="preserve">услуг </w:t>
      </w:r>
      <w:r w:rsidR="00700E6F" w:rsidRPr="00700E6F">
        <w:rPr>
          <w:b/>
          <w:sz w:val="24"/>
          <w:szCs w:val="24"/>
        </w:rPr>
        <w:t>по технической поддержке и обновлению ПК «Гранд-Смета»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700E6F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700E6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00E6F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700E6F" w:rsidRPr="009E6E12">
        <w:rPr>
          <w:iCs/>
          <w:color w:val="0000FF"/>
          <w:sz w:val="24"/>
          <w:szCs w:val="24"/>
        </w:rPr>
        <w:t>nazimov.da@mrsk-1.ru</w:t>
      </w:r>
      <w:r w:rsidR="00700E6F"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="00700E6F" w:rsidRPr="009E6E12">
        <w:rPr>
          <w:iCs/>
          <w:color w:val="0000FF"/>
          <w:sz w:val="24"/>
          <w:szCs w:val="24"/>
        </w:rPr>
        <w:t>shishlyannikova.in@mrsk-1.ru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700E6F">
        <w:rPr>
          <w:sz w:val="24"/>
          <w:szCs w:val="24"/>
        </w:rPr>
        <w:t xml:space="preserve">опубликованным </w:t>
      </w:r>
      <w:r w:rsidRPr="00700E6F">
        <w:rPr>
          <w:b/>
          <w:sz w:val="24"/>
          <w:szCs w:val="24"/>
        </w:rPr>
        <w:t>«</w:t>
      </w:r>
      <w:r w:rsidR="00700E6F" w:rsidRPr="00700E6F">
        <w:rPr>
          <w:b/>
          <w:sz w:val="24"/>
          <w:szCs w:val="24"/>
        </w:rPr>
        <w:t>14</w:t>
      </w:r>
      <w:r w:rsidRPr="00700E6F">
        <w:rPr>
          <w:b/>
          <w:sz w:val="24"/>
          <w:szCs w:val="24"/>
        </w:rPr>
        <w:t xml:space="preserve">» </w:t>
      </w:r>
      <w:r w:rsidR="00700E6F" w:rsidRPr="00700E6F">
        <w:rPr>
          <w:b/>
          <w:sz w:val="24"/>
          <w:szCs w:val="24"/>
        </w:rPr>
        <w:t>февраля</w:t>
      </w:r>
      <w:r w:rsidRPr="00700E6F">
        <w:rPr>
          <w:b/>
          <w:sz w:val="24"/>
          <w:szCs w:val="24"/>
        </w:rPr>
        <w:t xml:space="preserve"> </w:t>
      </w:r>
      <w:r w:rsidR="009C6DFC" w:rsidRPr="00700E6F">
        <w:rPr>
          <w:b/>
          <w:sz w:val="24"/>
          <w:szCs w:val="24"/>
        </w:rPr>
        <w:t>2018</w:t>
      </w:r>
      <w:r w:rsidRPr="00700E6F">
        <w:rPr>
          <w:b/>
          <w:sz w:val="24"/>
          <w:szCs w:val="24"/>
        </w:rPr>
        <w:t xml:space="preserve"> г.</w:t>
      </w:r>
      <w:r w:rsidRPr="00700E6F">
        <w:rPr>
          <w:sz w:val="24"/>
          <w:szCs w:val="24"/>
        </w:rPr>
        <w:t xml:space="preserve"> на официальном сайте (</w:t>
      </w:r>
      <w:hyperlink r:id="rId16" w:history="1">
        <w:r w:rsidR="00345CCA" w:rsidRPr="00700E6F">
          <w:rPr>
            <w:rStyle w:val="a7"/>
            <w:sz w:val="24"/>
            <w:szCs w:val="24"/>
          </w:rPr>
          <w:t>www.zakupki.</w:t>
        </w:r>
        <w:r w:rsidR="00345CCA" w:rsidRPr="00700E6F">
          <w:rPr>
            <w:rStyle w:val="a7"/>
            <w:sz w:val="24"/>
            <w:szCs w:val="24"/>
            <w:lang w:val="en-US"/>
          </w:rPr>
          <w:t>gov</w:t>
        </w:r>
        <w:r w:rsidR="00345CCA" w:rsidRPr="00700E6F">
          <w:rPr>
            <w:rStyle w:val="a7"/>
            <w:sz w:val="24"/>
            <w:szCs w:val="24"/>
          </w:rPr>
          <w:t>.ru</w:t>
        </w:r>
      </w:hyperlink>
      <w:r w:rsidRPr="00700E6F">
        <w:rPr>
          <w:sz w:val="24"/>
          <w:szCs w:val="24"/>
        </w:rPr>
        <w:t>),</w:t>
      </w:r>
      <w:r w:rsidR="009D7F01" w:rsidRPr="00700E6F">
        <w:rPr>
          <w:iCs/>
          <w:sz w:val="24"/>
          <w:szCs w:val="24"/>
        </w:rPr>
        <w:t xml:space="preserve"> </w:t>
      </w:r>
      <w:r w:rsidR="009D7F01" w:rsidRPr="00700E6F">
        <w:rPr>
          <w:sz w:val="24"/>
          <w:szCs w:val="24"/>
        </w:rPr>
        <w:t xml:space="preserve">на сайте </w:t>
      </w:r>
      <w:r w:rsidR="007556FF" w:rsidRPr="00700E6F">
        <w:rPr>
          <w:iCs/>
          <w:sz w:val="24"/>
          <w:szCs w:val="24"/>
        </w:rPr>
        <w:t>ПАО «МРСК Центра»</w:t>
      </w:r>
      <w:r w:rsidR="009D7F01" w:rsidRPr="00700E6F">
        <w:rPr>
          <w:sz w:val="24"/>
          <w:szCs w:val="24"/>
        </w:rPr>
        <w:t xml:space="preserve"> (</w:t>
      </w:r>
      <w:hyperlink r:id="rId17" w:history="1">
        <w:r w:rsidR="007556FF" w:rsidRPr="00700E6F">
          <w:rPr>
            <w:rStyle w:val="a7"/>
            <w:sz w:val="24"/>
            <w:szCs w:val="24"/>
          </w:rPr>
          <w:t>www.mrsk-1.ru</w:t>
        </w:r>
      </w:hyperlink>
      <w:r w:rsidR="00862664" w:rsidRPr="00700E6F">
        <w:rPr>
          <w:sz w:val="24"/>
          <w:szCs w:val="24"/>
        </w:rPr>
        <w:t>)</w:t>
      </w:r>
      <w:r w:rsidR="00702B2C" w:rsidRPr="00700E6F">
        <w:rPr>
          <w:sz w:val="24"/>
          <w:szCs w:val="24"/>
        </w:rPr>
        <w:t xml:space="preserve">, на сайте ЭТП, указанном в п. </w:t>
      </w:r>
      <w:r w:rsidR="00402725" w:rsidRPr="00700E6F">
        <w:fldChar w:fldCharType="begin"/>
      </w:r>
      <w:r w:rsidR="00402725" w:rsidRPr="00700E6F">
        <w:instrText xml:space="preserve"> REF _Ref440269836 \r \h  \* MERGEFORMAT </w:instrText>
      </w:r>
      <w:r w:rsidR="00402725" w:rsidRPr="00700E6F">
        <w:fldChar w:fldCharType="separate"/>
      </w:r>
      <w:r w:rsidR="00090FCB" w:rsidRPr="00700E6F">
        <w:rPr>
          <w:sz w:val="24"/>
          <w:szCs w:val="24"/>
        </w:rPr>
        <w:t>1.1.2</w:t>
      </w:r>
      <w:r w:rsidR="00402725" w:rsidRPr="00700E6F">
        <w:fldChar w:fldCharType="end"/>
      </w:r>
      <w:r w:rsidR="00702B2C" w:rsidRPr="00700E6F">
        <w:rPr>
          <w:sz w:val="24"/>
          <w:szCs w:val="24"/>
        </w:rPr>
        <w:t xml:space="preserve"> настоящей Документации,</w:t>
      </w:r>
      <w:r w:rsidR="009A7733" w:rsidRPr="00700E6F">
        <w:rPr>
          <w:iCs/>
          <w:sz w:val="24"/>
          <w:szCs w:val="24"/>
        </w:rPr>
        <w:t xml:space="preserve"> </w:t>
      </w:r>
      <w:r w:rsidRPr="00700E6F">
        <w:rPr>
          <w:iCs/>
          <w:sz w:val="24"/>
          <w:szCs w:val="24"/>
        </w:rPr>
        <w:t>приг</w:t>
      </w:r>
      <w:r w:rsidRPr="00700E6F">
        <w:rPr>
          <w:sz w:val="24"/>
          <w:szCs w:val="24"/>
        </w:rPr>
        <w:t>ласило юридических лиц</w:t>
      </w:r>
      <w:r w:rsidR="005B75A6" w:rsidRPr="00700E6F">
        <w:rPr>
          <w:sz w:val="24"/>
          <w:szCs w:val="24"/>
        </w:rPr>
        <w:t xml:space="preserve"> и физических лиц (в т.</w:t>
      </w:r>
      <w:r w:rsidR="003129D4" w:rsidRPr="00700E6F">
        <w:rPr>
          <w:sz w:val="24"/>
          <w:szCs w:val="24"/>
        </w:rPr>
        <w:t xml:space="preserve"> </w:t>
      </w:r>
      <w:r w:rsidR="005B75A6" w:rsidRPr="00700E6F">
        <w:rPr>
          <w:sz w:val="24"/>
          <w:szCs w:val="24"/>
        </w:rPr>
        <w:t>ч. индивидуальных предпринимателей)</w:t>
      </w:r>
      <w:r w:rsidR="00DC6125" w:rsidRPr="00700E6F">
        <w:rPr>
          <w:sz w:val="24"/>
          <w:szCs w:val="24"/>
        </w:rPr>
        <w:t xml:space="preserve"> (далее - Участники)</w:t>
      </w:r>
      <w:r w:rsidR="009D7F01" w:rsidRPr="00700E6F">
        <w:rPr>
          <w:sz w:val="24"/>
          <w:szCs w:val="24"/>
        </w:rPr>
        <w:t xml:space="preserve"> </w:t>
      </w:r>
      <w:r w:rsidR="004B5EB3" w:rsidRPr="00700E6F">
        <w:rPr>
          <w:sz w:val="24"/>
          <w:szCs w:val="24"/>
        </w:rPr>
        <w:t>к участию в процедуре О</w:t>
      </w:r>
      <w:r w:rsidRPr="00700E6F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00E6F">
        <w:rPr>
          <w:sz w:val="24"/>
          <w:szCs w:val="24"/>
        </w:rPr>
        <w:t xml:space="preserve">на право заключения </w:t>
      </w:r>
      <w:r w:rsidR="00700E6F" w:rsidRPr="00700E6F">
        <w:rPr>
          <w:sz w:val="24"/>
          <w:szCs w:val="24"/>
        </w:rPr>
        <w:t xml:space="preserve">Договора на </w:t>
      </w:r>
      <w:r w:rsidR="00700E6F" w:rsidRPr="00700E6F">
        <w:t xml:space="preserve">оказание услуг </w:t>
      </w:r>
      <w:r w:rsidR="00700E6F" w:rsidRPr="00700E6F">
        <w:rPr>
          <w:iCs/>
          <w:lang w:eastAsia="ru-RU"/>
        </w:rPr>
        <w:t xml:space="preserve">по технической поддержке и обновлению ПК «Гранд-Смета» </w:t>
      </w:r>
      <w:r w:rsidR="00366652" w:rsidRPr="00700E6F">
        <w:rPr>
          <w:sz w:val="24"/>
          <w:szCs w:val="24"/>
        </w:rPr>
        <w:t>для нужд ПАО «МРСК Центра»</w:t>
      </w:r>
      <w:r w:rsidR="00702B2C" w:rsidRPr="00700E6F">
        <w:rPr>
          <w:sz w:val="24"/>
          <w:szCs w:val="24"/>
        </w:rPr>
        <w:t xml:space="preserve"> </w:t>
      </w:r>
      <w:r w:rsidR="00700E6F" w:rsidRPr="00700E6F">
        <w:rPr>
          <w:sz w:val="24"/>
          <w:szCs w:val="24"/>
        </w:rPr>
        <w:t>(филиала</w:t>
      </w:r>
      <w:r w:rsidR="00862664" w:rsidRPr="00700E6F">
        <w:rPr>
          <w:sz w:val="24"/>
          <w:szCs w:val="24"/>
        </w:rPr>
        <w:t xml:space="preserve"> «Липецкэнерго», расположенного по адресу: РФ, 398001, г. Липецк, ул. 50-лет НЛМК, 33)</w:t>
      </w:r>
      <w:r w:rsidRPr="00700E6F">
        <w:rPr>
          <w:sz w:val="24"/>
          <w:szCs w:val="24"/>
        </w:rPr>
        <w:t>.</w:t>
      </w:r>
      <w:bookmarkStart w:id="14" w:name="_GoBack"/>
      <w:bookmarkEnd w:id="11"/>
      <w:bookmarkEnd w:id="12"/>
      <w:bookmarkEnd w:id="13"/>
      <w:bookmarkEnd w:id="14"/>
    </w:p>
    <w:p w:rsidR="00717F60" w:rsidRPr="001418D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1418D9">
        <w:rPr>
          <w:sz w:val="24"/>
          <w:szCs w:val="24"/>
        </w:rPr>
        <w:t xml:space="preserve">использованием функционала </w:t>
      </w:r>
      <w:r w:rsidR="00702B2C" w:rsidRPr="001418D9">
        <w:rPr>
          <w:sz w:val="24"/>
          <w:szCs w:val="24"/>
        </w:rPr>
        <w:t>электронной торговой площадк</w:t>
      </w:r>
      <w:r w:rsidR="00414AB1" w:rsidRPr="001418D9">
        <w:rPr>
          <w:sz w:val="24"/>
          <w:szCs w:val="24"/>
        </w:rPr>
        <w:t>и</w:t>
      </w:r>
      <w:r w:rsidR="00702B2C" w:rsidRPr="001418D9">
        <w:rPr>
          <w:sz w:val="24"/>
          <w:szCs w:val="24"/>
        </w:rPr>
        <w:t xml:space="preserve"> </w:t>
      </w:r>
      <w:r w:rsidR="000D70B6" w:rsidRPr="001418D9">
        <w:rPr>
          <w:sz w:val="24"/>
          <w:szCs w:val="24"/>
        </w:rPr>
        <w:t>П</w:t>
      </w:r>
      <w:r w:rsidR="00700E6F" w:rsidRPr="001418D9">
        <w:rPr>
          <w:sz w:val="24"/>
          <w:szCs w:val="24"/>
        </w:rPr>
        <w:t>АО «Россети»</w:t>
      </w:r>
      <w:r w:rsidR="00702B2C" w:rsidRPr="001418D9">
        <w:rPr>
          <w:sz w:val="24"/>
          <w:szCs w:val="24"/>
        </w:rPr>
        <w:t xml:space="preserve"> </w:t>
      </w:r>
      <w:hyperlink r:id="rId18" w:history="1">
        <w:r w:rsidR="00862664" w:rsidRPr="001418D9">
          <w:rPr>
            <w:rStyle w:val="a7"/>
            <w:sz w:val="24"/>
            <w:szCs w:val="24"/>
          </w:rPr>
          <w:t>etp.rosseti.ru</w:t>
        </w:r>
      </w:hyperlink>
      <w:r w:rsidR="00862664" w:rsidRPr="001418D9">
        <w:rPr>
          <w:sz w:val="24"/>
          <w:szCs w:val="24"/>
        </w:rPr>
        <w:t xml:space="preserve"> </w:t>
      </w:r>
      <w:r w:rsidR="00702B2C" w:rsidRPr="001418D9">
        <w:rPr>
          <w:sz w:val="24"/>
          <w:szCs w:val="24"/>
        </w:rPr>
        <w:t>(далее — ЭТП)</w:t>
      </w:r>
      <w:r w:rsidR="005B75A6" w:rsidRPr="001418D9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700E6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r w:rsidR="00700E6F" w:rsidRPr="00700E6F">
        <w:rPr>
          <w:sz w:val="24"/>
          <w:szCs w:val="24"/>
        </w:rPr>
        <w:t xml:space="preserve">Договора на оказание услуг по технической поддержке и обновлению ПК «Гранд-Смета» </w:t>
      </w:r>
      <w:r w:rsidR="00366652" w:rsidRPr="00700E6F">
        <w:rPr>
          <w:sz w:val="24"/>
          <w:szCs w:val="24"/>
        </w:rPr>
        <w:t>для нужд ПАО «МРСК Центра»</w:t>
      </w:r>
      <w:r w:rsidR="00700E6F" w:rsidRPr="00700E6F">
        <w:rPr>
          <w:sz w:val="24"/>
          <w:szCs w:val="24"/>
        </w:rPr>
        <w:t xml:space="preserve"> (филиала </w:t>
      </w:r>
      <w:r w:rsidR="00702B2C" w:rsidRPr="00700E6F">
        <w:rPr>
          <w:sz w:val="24"/>
          <w:szCs w:val="24"/>
        </w:rPr>
        <w:t>«Липецкэнерго)</w:t>
      </w:r>
      <w:bookmarkEnd w:id="18"/>
      <w:r w:rsidR="00702B2C" w:rsidRPr="00700E6F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00E6F">
        <w:rPr>
          <w:sz w:val="24"/>
          <w:szCs w:val="24"/>
        </w:rPr>
        <w:t xml:space="preserve">Количество лотов: </w:t>
      </w:r>
      <w:r w:rsidRPr="00700E6F">
        <w:rPr>
          <w:b/>
          <w:sz w:val="24"/>
          <w:szCs w:val="24"/>
        </w:rPr>
        <w:t>1 (один)</w:t>
      </w:r>
      <w:r w:rsidRPr="00700E6F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700E6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700E6F">
        <w:rPr>
          <w:sz w:val="24"/>
          <w:szCs w:val="24"/>
        </w:rPr>
        <w:t>оказания услуг</w:t>
      </w:r>
      <w:r w:rsidR="00700E6F" w:rsidRPr="00700E6F">
        <w:rPr>
          <w:sz w:val="24"/>
          <w:szCs w:val="24"/>
        </w:rPr>
        <w:t xml:space="preserve">: </w:t>
      </w:r>
      <w:r w:rsidR="00FA7326" w:rsidRPr="00700E6F">
        <w:rPr>
          <w:sz w:val="24"/>
          <w:szCs w:val="24"/>
        </w:rPr>
        <w:t xml:space="preserve">в соответствии </w:t>
      </w:r>
      <w:r w:rsidR="002D2587" w:rsidRPr="00700E6F">
        <w:rPr>
          <w:sz w:val="24"/>
          <w:szCs w:val="24"/>
        </w:rPr>
        <w:t>со сроками, указанными в</w:t>
      </w:r>
      <w:r w:rsidR="00FA7326" w:rsidRPr="00700E6F">
        <w:rPr>
          <w:sz w:val="24"/>
          <w:szCs w:val="24"/>
        </w:rPr>
        <w:t xml:space="preserve"> Приложени</w:t>
      </w:r>
      <w:r w:rsidR="002D2587" w:rsidRPr="00700E6F">
        <w:rPr>
          <w:sz w:val="24"/>
          <w:szCs w:val="24"/>
        </w:rPr>
        <w:t>и</w:t>
      </w:r>
      <w:r w:rsidR="00FA7326" w:rsidRPr="00700E6F">
        <w:rPr>
          <w:sz w:val="24"/>
          <w:szCs w:val="24"/>
        </w:rPr>
        <w:t xml:space="preserve"> №1 к настоящей документации</w:t>
      </w:r>
      <w:r w:rsidR="00717F60" w:rsidRPr="00700E6F">
        <w:rPr>
          <w:sz w:val="24"/>
          <w:szCs w:val="24"/>
        </w:rPr>
        <w:t>.</w:t>
      </w:r>
      <w:bookmarkEnd w:id="20"/>
    </w:p>
    <w:p w:rsidR="008D2928" w:rsidRPr="00700E6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700E6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700E6F">
        <w:rPr>
          <w:sz w:val="24"/>
          <w:szCs w:val="24"/>
        </w:rPr>
        <w:t>территории Р</w:t>
      </w:r>
      <w:r w:rsidR="00A0540E" w:rsidRPr="00700E6F">
        <w:rPr>
          <w:sz w:val="24"/>
          <w:szCs w:val="24"/>
        </w:rPr>
        <w:t xml:space="preserve">оссийской </w:t>
      </w:r>
      <w:r w:rsidR="00425F34" w:rsidRPr="00700E6F">
        <w:rPr>
          <w:sz w:val="24"/>
          <w:szCs w:val="24"/>
        </w:rPr>
        <w:t>Ф</w:t>
      </w:r>
      <w:r w:rsidR="00A0540E" w:rsidRPr="00700E6F">
        <w:rPr>
          <w:sz w:val="24"/>
          <w:szCs w:val="24"/>
        </w:rPr>
        <w:t>едерации</w:t>
      </w:r>
      <w:r w:rsidRPr="00700E6F">
        <w:rPr>
          <w:sz w:val="24"/>
          <w:szCs w:val="24"/>
        </w:rPr>
        <w:t>.</w:t>
      </w:r>
      <w:bookmarkEnd w:id="21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рабочих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2"/>
      <w:r w:rsidR="00691FB1" w:rsidRPr="00691FB1">
        <w:rPr>
          <w:iCs/>
          <w:sz w:val="24"/>
          <w:szCs w:val="24"/>
          <w:highlight w:val="lightGray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4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280464" w:rsidRPr="00700E6F" w:rsidRDefault="00700E6F" w:rsidP="00700E6F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00E6F">
        <w:rPr>
          <w:b/>
          <w:sz w:val="24"/>
          <w:szCs w:val="24"/>
        </w:rPr>
        <w:t>930 000</w:t>
      </w:r>
      <w:r w:rsidRPr="00700E6F">
        <w:rPr>
          <w:sz w:val="24"/>
          <w:szCs w:val="24"/>
        </w:rPr>
        <w:t xml:space="preserve"> (девятьсот тридцать тысяч) рублей 00 копеек РФ, без учета НДС; НДС составляет </w:t>
      </w:r>
      <w:r w:rsidRPr="00700E6F">
        <w:rPr>
          <w:b/>
          <w:sz w:val="24"/>
          <w:szCs w:val="24"/>
        </w:rPr>
        <w:t>167 400</w:t>
      </w:r>
      <w:r w:rsidRPr="00700E6F">
        <w:rPr>
          <w:sz w:val="24"/>
          <w:szCs w:val="24"/>
        </w:rPr>
        <w:t xml:space="preserve"> (сто шестьдесят семь тысяч четыреста) рублей 00 копеек РФ; </w:t>
      </w:r>
      <w:r w:rsidRPr="00700E6F">
        <w:rPr>
          <w:b/>
          <w:sz w:val="24"/>
          <w:szCs w:val="24"/>
        </w:rPr>
        <w:t>1 097 400</w:t>
      </w:r>
      <w:r w:rsidRPr="00700E6F">
        <w:rPr>
          <w:sz w:val="24"/>
          <w:szCs w:val="24"/>
        </w:rPr>
        <w:t xml:space="preserve"> (один миллион девяносто семь тысяч четыреста)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</w:t>
      </w:r>
      <w:r w:rsidRPr="00AE1D21">
        <w:rPr>
          <w:bCs w:val="0"/>
          <w:color w:val="000000"/>
          <w:sz w:val="24"/>
          <w:szCs w:val="24"/>
        </w:rPr>
        <w:lastRenderedPageBreak/>
        <w:t xml:space="preserve">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700E6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700E6F">
        <w:fldChar w:fldCharType="begin"/>
      </w:r>
      <w:r w:rsidR="00402725" w:rsidRPr="00700E6F">
        <w:instrText xml:space="preserve"> REF _Ref440275279 \r \h  \* MERGEFORMAT </w:instrText>
      </w:r>
      <w:r w:rsidR="00402725" w:rsidRPr="00700E6F">
        <w:fldChar w:fldCharType="separate"/>
      </w:r>
      <w:r w:rsidR="00090FCB" w:rsidRPr="00700E6F">
        <w:rPr>
          <w:sz w:val="24"/>
          <w:szCs w:val="24"/>
        </w:rPr>
        <w:t>1.1.4</w:t>
      </w:r>
      <w:r w:rsidR="00402725" w:rsidRPr="00700E6F">
        <w:fldChar w:fldCharType="end"/>
      </w:r>
      <w:r w:rsidRPr="00700E6F">
        <w:rPr>
          <w:sz w:val="24"/>
          <w:szCs w:val="24"/>
        </w:rPr>
        <w:t xml:space="preserve"> и разделе </w:t>
      </w:r>
      <w:r w:rsidR="00402725" w:rsidRPr="00700E6F">
        <w:fldChar w:fldCharType="begin"/>
      </w:r>
      <w:r w:rsidR="00402725" w:rsidRPr="00700E6F">
        <w:instrText xml:space="preserve"> REF _Ref440270568 \r \h  \* MERGEFORMAT </w:instrText>
      </w:r>
      <w:r w:rsidR="00402725" w:rsidRPr="00700E6F">
        <w:fldChar w:fldCharType="separate"/>
      </w:r>
      <w:r w:rsidR="00090FCB" w:rsidRPr="00700E6F">
        <w:t>4</w:t>
      </w:r>
      <w:r w:rsidR="00402725" w:rsidRPr="00700E6F">
        <w:fldChar w:fldCharType="end"/>
      </w:r>
      <w:r w:rsidRPr="00700E6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700E6F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700E6F">
        <w:rPr>
          <w:color w:val="000000"/>
          <w:sz w:val="24"/>
          <w:szCs w:val="24"/>
          <w:lang w:eastAsia="ru-RU"/>
        </w:rPr>
        <w:t>знаниями и репутацие</w:t>
      </w:r>
      <w:r w:rsidR="00BD74DF" w:rsidRPr="00AE1D21">
        <w:rPr>
          <w:color w:val="000000"/>
          <w:sz w:val="24"/>
          <w:szCs w:val="24"/>
          <w:lang w:eastAsia="ru-RU"/>
        </w:rPr>
        <w:t>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r w:rsidRPr="00AE1D21">
        <w:rPr>
          <w:sz w:val="24"/>
          <w:szCs w:val="24"/>
        </w:rPr>
        <w:lastRenderedPageBreak/>
        <w:t xml:space="preserve">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0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1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 xml:space="preserve">, либо документ, </w:t>
      </w:r>
      <w:r w:rsidR="00CE4D51" w:rsidRPr="00090FCB">
        <w:rPr>
          <w:sz w:val="24"/>
          <w:szCs w:val="24"/>
        </w:rPr>
        <w:lastRenderedPageBreak/>
        <w:t>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lastRenderedPageBreak/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700E6F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700E6F" w:rsidRPr="002F273A">
        <w:rPr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</w:t>
      </w:r>
      <w:r w:rsidR="005C0B25" w:rsidRPr="001E3137">
        <w:rPr>
          <w:szCs w:val="24"/>
        </w:rPr>
        <w:lastRenderedPageBreak/>
        <w:t xml:space="preserve">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1418D9" w:rsidRPr="001418D9">
        <w:rPr>
          <w:rFonts w:eastAsia="Calibri"/>
          <w:szCs w:val="24"/>
          <w:highlight w:val="lightGray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1418D9" w:rsidRPr="001418D9">
        <w:rPr>
          <w:szCs w:val="24"/>
          <w:highlight w:val="lightGray"/>
        </w:rPr>
        <w:t xml:space="preserve">, контактный телефон - (4742) 22-81-25, адрес электронной почты: </w:t>
      </w:r>
      <w:r w:rsidR="001418D9" w:rsidRPr="001418D9">
        <w:rPr>
          <w:rStyle w:val="a7"/>
          <w:highlight w:val="lightGray"/>
        </w:rPr>
        <w:t>Shishlyannikova.IN</w:t>
      </w:r>
      <w:hyperlink r:id="rId32" w:history="1">
        <w:r w:rsidR="001418D9" w:rsidRPr="001418D9">
          <w:rPr>
            <w:rStyle w:val="a7"/>
            <w:highlight w:val="lightGray"/>
          </w:rPr>
          <w:t>@mrsk-1.ru</w:t>
        </w:r>
      </w:hyperlink>
      <w:r w:rsidR="001418D9" w:rsidRPr="001418D9">
        <w:rPr>
          <w:rFonts w:eastAsia="Calibri"/>
          <w:szCs w:val="24"/>
          <w:highlight w:val="lightGray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1418D9" w:rsidRPr="00BC379D" w:rsidRDefault="001418D9" w:rsidP="001418D9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1418D9" w:rsidRPr="00BC379D" w:rsidRDefault="001418D9" w:rsidP="001418D9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1418D9" w:rsidRDefault="001418D9" w:rsidP="001418D9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1418D9" w:rsidRPr="00BC379D" w:rsidRDefault="001418D9" w:rsidP="001418D9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1418D9" w:rsidRPr="00BC379D" w:rsidRDefault="001418D9" w:rsidP="001418D9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1418D9" w:rsidRPr="00DB5A15" w:rsidRDefault="001418D9" w:rsidP="001418D9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1418D9">
        <w:rPr>
          <w:bCs w:val="0"/>
          <w:sz w:val="24"/>
          <w:szCs w:val="24"/>
        </w:rPr>
        <w:t>Заявк</w:t>
      </w:r>
      <w:r w:rsidR="00717F60" w:rsidRPr="001418D9">
        <w:rPr>
          <w:bCs w:val="0"/>
          <w:sz w:val="24"/>
          <w:szCs w:val="24"/>
        </w:rPr>
        <w:t xml:space="preserve">и на ЭТП могут быть поданы до </w:t>
      </w:r>
      <w:r w:rsidR="002B5044" w:rsidRPr="001418D9">
        <w:rPr>
          <w:b/>
          <w:bCs w:val="0"/>
          <w:sz w:val="24"/>
          <w:szCs w:val="24"/>
        </w:rPr>
        <w:t xml:space="preserve">12 часов 00 минут </w:t>
      </w:r>
      <w:r w:rsidR="001418D9" w:rsidRPr="001418D9">
        <w:rPr>
          <w:b/>
          <w:bCs w:val="0"/>
          <w:sz w:val="24"/>
          <w:szCs w:val="24"/>
        </w:rPr>
        <w:t>02</w:t>
      </w:r>
      <w:r w:rsidR="002B5044" w:rsidRPr="001418D9">
        <w:rPr>
          <w:b/>
          <w:bCs w:val="0"/>
          <w:sz w:val="24"/>
          <w:szCs w:val="24"/>
        </w:rPr>
        <w:t xml:space="preserve"> </w:t>
      </w:r>
      <w:r w:rsidR="001418D9" w:rsidRPr="001418D9">
        <w:rPr>
          <w:b/>
          <w:bCs w:val="0"/>
          <w:sz w:val="24"/>
          <w:szCs w:val="24"/>
        </w:rPr>
        <w:t>марта</w:t>
      </w:r>
      <w:r w:rsidR="002B5044" w:rsidRPr="001418D9">
        <w:rPr>
          <w:b/>
          <w:bCs w:val="0"/>
          <w:sz w:val="24"/>
          <w:szCs w:val="24"/>
        </w:rPr>
        <w:t xml:space="preserve"> </w:t>
      </w:r>
      <w:r w:rsidR="009C6DFC" w:rsidRPr="001418D9">
        <w:rPr>
          <w:b/>
          <w:bCs w:val="0"/>
          <w:sz w:val="24"/>
          <w:szCs w:val="24"/>
        </w:rPr>
        <w:t>2018</w:t>
      </w:r>
      <w:r w:rsidR="002B5044" w:rsidRPr="001418D9">
        <w:rPr>
          <w:b/>
          <w:bCs w:val="0"/>
          <w:sz w:val="24"/>
          <w:szCs w:val="24"/>
        </w:rPr>
        <w:t xml:space="preserve"> года</w:t>
      </w:r>
      <w:r w:rsidR="00BB27D7" w:rsidRPr="001418D9">
        <w:rPr>
          <w:b/>
          <w:bCs w:val="0"/>
          <w:sz w:val="24"/>
          <w:szCs w:val="24"/>
        </w:rPr>
        <w:t xml:space="preserve">, </w:t>
      </w:r>
      <w:r w:rsidR="00BB27D7" w:rsidRPr="001418D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418D9">
        <w:rPr>
          <w:bCs w:val="0"/>
          <w:spacing w:val="-2"/>
          <w:sz w:val="24"/>
          <w:szCs w:val="24"/>
        </w:rPr>
        <w:t>(под</w:t>
      </w:r>
      <w:r w:rsidR="00BB27D7" w:rsidRPr="001418D9">
        <w:rPr>
          <w:bCs w:val="0"/>
          <w:sz w:val="24"/>
          <w:szCs w:val="24"/>
        </w:rPr>
        <w:t xml:space="preserve">раздел </w:t>
      </w:r>
      <w:r w:rsidR="007F30BA" w:rsidRPr="001418D9">
        <w:rPr>
          <w:bCs w:val="0"/>
          <w:sz w:val="24"/>
          <w:szCs w:val="24"/>
        </w:rPr>
        <w:fldChar w:fldCharType="begin"/>
      </w:r>
      <w:r w:rsidR="00BB27D7" w:rsidRPr="001418D9">
        <w:rPr>
          <w:bCs w:val="0"/>
          <w:sz w:val="24"/>
          <w:szCs w:val="24"/>
        </w:rPr>
        <w:instrText xml:space="preserve"> REF _Ref55336310 \r \h </w:instrText>
      </w:r>
      <w:r w:rsidR="007F30BA" w:rsidRPr="001418D9">
        <w:rPr>
          <w:bCs w:val="0"/>
          <w:sz w:val="24"/>
          <w:szCs w:val="24"/>
        </w:rPr>
      </w:r>
      <w:r w:rsidR="001418D9">
        <w:rPr>
          <w:bCs w:val="0"/>
          <w:sz w:val="24"/>
          <w:szCs w:val="24"/>
        </w:rPr>
        <w:instrText xml:space="preserve"> \* MERGEFORMAT </w:instrText>
      </w:r>
      <w:r w:rsidR="007F30BA" w:rsidRPr="001418D9">
        <w:rPr>
          <w:bCs w:val="0"/>
          <w:sz w:val="24"/>
          <w:szCs w:val="24"/>
        </w:rPr>
        <w:fldChar w:fldCharType="separate"/>
      </w:r>
      <w:r w:rsidR="00090FCB" w:rsidRPr="001418D9">
        <w:rPr>
          <w:bCs w:val="0"/>
          <w:sz w:val="24"/>
          <w:szCs w:val="24"/>
        </w:rPr>
        <w:t>5.1</w:t>
      </w:r>
      <w:r w:rsidR="007F30BA" w:rsidRPr="001418D9">
        <w:rPr>
          <w:bCs w:val="0"/>
          <w:sz w:val="24"/>
          <w:szCs w:val="24"/>
        </w:rPr>
        <w:fldChar w:fldCharType="end"/>
      </w:r>
      <w:r w:rsidR="00BB27D7" w:rsidRPr="001418D9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lastRenderedPageBreak/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1418D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1418D9">
        <w:rPr>
          <w:sz w:val="24"/>
          <w:szCs w:val="24"/>
        </w:rPr>
        <w:t xml:space="preserve">Порядок проведения оценочной стадии, </w:t>
      </w:r>
      <w:r w:rsidRPr="001418D9">
        <w:rPr>
          <w:sz w:val="24"/>
          <w:szCs w:val="24"/>
        </w:rPr>
        <w:t>критери</w:t>
      </w:r>
      <w:r w:rsidR="00D275BB" w:rsidRPr="001418D9">
        <w:rPr>
          <w:sz w:val="24"/>
          <w:szCs w:val="24"/>
        </w:rPr>
        <w:t>и</w:t>
      </w:r>
      <w:r w:rsidRPr="001418D9">
        <w:rPr>
          <w:sz w:val="24"/>
          <w:szCs w:val="24"/>
        </w:rPr>
        <w:t xml:space="preserve"> и их весов</w:t>
      </w:r>
      <w:r w:rsidR="00D275BB" w:rsidRPr="001418D9">
        <w:rPr>
          <w:sz w:val="24"/>
          <w:szCs w:val="24"/>
        </w:rPr>
        <w:t>ые</w:t>
      </w:r>
      <w:r w:rsidRPr="001418D9">
        <w:rPr>
          <w:sz w:val="24"/>
          <w:szCs w:val="24"/>
        </w:rPr>
        <w:t xml:space="preserve"> коэффициент</w:t>
      </w:r>
      <w:r w:rsidR="00D275BB" w:rsidRPr="001418D9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418D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</w:t>
      </w:r>
      <w:r w:rsidRPr="001418D9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1418D9">
        <w:rPr>
          <w:b w:val="0"/>
          <w:szCs w:val="24"/>
        </w:rPr>
        <w:t xml:space="preserve">по Лоту </w:t>
      </w:r>
      <w:r w:rsidR="00A154B7">
        <w:rPr>
          <w:b w:val="0"/>
          <w:szCs w:val="24"/>
        </w:rPr>
        <w:t xml:space="preserve">(подраздел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48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49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700E6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00E6F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00E6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700E6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700E6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00E6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700E6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700E6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90" w:rsidRDefault="00157C90">
      <w:pPr>
        <w:spacing w:line="240" w:lineRule="auto"/>
      </w:pPr>
      <w:r>
        <w:separator/>
      </w:r>
    </w:p>
  </w:endnote>
  <w:endnote w:type="continuationSeparator" w:id="0">
    <w:p w:rsidR="00157C90" w:rsidRDefault="00157C90">
      <w:pPr>
        <w:spacing w:line="240" w:lineRule="auto"/>
      </w:pPr>
      <w:r>
        <w:continuationSeparator/>
      </w:r>
    </w:p>
  </w:endnote>
  <w:endnote w:id="1">
    <w:p w:rsidR="00700E6F" w:rsidRPr="004D25B8" w:rsidRDefault="00700E6F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0E6F" w:rsidRDefault="00700E6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Pr="00FA0376" w:rsidRDefault="00700E6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418D9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700E6F" w:rsidRPr="00EE0539" w:rsidRDefault="00700E6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00E6F">
      <w:rPr>
        <w:sz w:val="18"/>
        <w:szCs w:val="18"/>
      </w:rPr>
      <w:t xml:space="preserve">Договора на оказание </w:t>
    </w:r>
    <w:r>
      <w:rPr>
        <w:sz w:val="18"/>
        <w:szCs w:val="18"/>
      </w:rPr>
      <w:t xml:space="preserve">услуг </w:t>
    </w:r>
    <w:r w:rsidRPr="00700E6F">
      <w:rPr>
        <w:sz w:val="18"/>
        <w:szCs w:val="18"/>
      </w:rPr>
      <w:t>по технической поддержке и обновлению ПК «Гранд-Смета»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90" w:rsidRDefault="00157C90">
      <w:pPr>
        <w:spacing w:line="240" w:lineRule="auto"/>
      </w:pPr>
      <w:r>
        <w:separator/>
      </w:r>
    </w:p>
  </w:footnote>
  <w:footnote w:type="continuationSeparator" w:id="0">
    <w:p w:rsidR="00157C90" w:rsidRDefault="00157C90">
      <w:pPr>
        <w:spacing w:line="240" w:lineRule="auto"/>
      </w:pPr>
      <w:r>
        <w:continuationSeparator/>
      </w:r>
    </w:p>
  </w:footnote>
  <w:footnote w:id="1">
    <w:p w:rsidR="00700E6F" w:rsidRPr="00B36685" w:rsidRDefault="00700E6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00E6F" w:rsidRDefault="00700E6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00E6F" w:rsidRDefault="00700E6F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00E6F" w:rsidRPr="00F83889" w:rsidRDefault="00700E6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00E6F" w:rsidRPr="00F83889" w:rsidRDefault="00700E6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00E6F" w:rsidRPr="00F83889" w:rsidRDefault="00700E6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00E6F" w:rsidRPr="00F83889" w:rsidRDefault="00700E6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00E6F" w:rsidRDefault="00700E6F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Pr="00930031" w:rsidRDefault="00700E6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E6F" w:rsidRDefault="00700E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18D9"/>
    <w:rsid w:val="001519E9"/>
    <w:rsid w:val="00155DAF"/>
    <w:rsid w:val="00157A6B"/>
    <w:rsid w:val="00157C90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0E6F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04F5A-AD13-40B4-8E69-925A3A5D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92</Pages>
  <Words>29061</Words>
  <Characters>165649</Characters>
  <Application>Microsoft Office Word</Application>
  <DocSecurity>0</DocSecurity>
  <Lines>1380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194322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2018-02-14T08:27:00Z</dcterms:created>
  <dcterms:modified xsi:type="dcterms:W3CDTF">2018-02-14T08:27:00Z</dcterms:modified>
</cp:coreProperties>
</file>